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62630" w14:textId="3B86DB76" w:rsidR="001F5C50" w:rsidRPr="001F5C50" w:rsidRDefault="001F5C50" w:rsidP="001F5C50">
      <w:pPr>
        <w:spacing w:before="64"/>
        <w:ind w:left="370"/>
        <w:rPr>
          <w:rFonts w:asciiTheme="minorHAnsi" w:hAnsiTheme="minorHAnsi" w:cstheme="minorHAnsi"/>
          <w:sz w:val="22"/>
          <w:szCs w:val="22"/>
        </w:rPr>
      </w:pPr>
      <w:r w:rsidRPr="001F5C50">
        <w:rPr>
          <w:rFonts w:asciiTheme="minorHAnsi" w:hAnsiTheme="minorHAnsi" w:cstheme="minorHAnsi"/>
          <w:sz w:val="22"/>
          <w:szCs w:val="22"/>
        </w:rPr>
        <w:t>Sonnie Strong</w:t>
      </w:r>
      <w:r w:rsidRPr="001F5C5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F35F46" w14:textId="2F9595B6" w:rsidR="001F5C50" w:rsidRPr="001F5C50" w:rsidRDefault="001F5C50" w:rsidP="001F5C50">
      <w:pPr>
        <w:spacing w:before="64"/>
        <w:ind w:left="370"/>
        <w:rPr>
          <w:rFonts w:asciiTheme="minorHAnsi" w:eastAsia="Calibri" w:hAnsiTheme="minorHAnsi" w:cstheme="minorHAnsi"/>
          <w:bCs/>
          <w:spacing w:val="1"/>
          <w:sz w:val="22"/>
          <w:szCs w:val="22"/>
        </w:rPr>
      </w:pPr>
      <w:r w:rsidRPr="001F5C50">
        <w:rPr>
          <w:rFonts w:asciiTheme="minorHAnsi" w:eastAsia="Calibri" w:hAnsiTheme="minorHAnsi" w:cstheme="minorHAnsi"/>
          <w:bCs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Pe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rm</w:t>
      </w:r>
      <w:r w:rsidRPr="001F5C50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bCs/>
          <w:spacing w:val="-1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18</w:t>
      </w:r>
      <w:r w:rsidRPr="001F5C50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6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–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</w:p>
    <w:p w14:paraId="1CF75AE8" w14:textId="30537D2B" w:rsidR="000A2E51" w:rsidRPr="001F5C50" w:rsidRDefault="001F5C50" w:rsidP="001F5C50">
      <w:pPr>
        <w:spacing w:before="64"/>
        <w:ind w:left="370"/>
        <w:rPr>
          <w:rFonts w:asciiTheme="minorHAnsi" w:eastAsia="Calibri" w:hAnsiTheme="minorHAnsi" w:cstheme="minorHAnsi"/>
          <w:bCs/>
          <w:sz w:val="22"/>
          <w:szCs w:val="22"/>
        </w:rPr>
      </w:pPr>
      <w:r w:rsidRPr="001F5C50">
        <w:rPr>
          <w:rFonts w:asciiTheme="minorHAnsi" w:eastAsia="Calibri" w:hAnsiTheme="minorHAnsi" w:cstheme="minorHAnsi"/>
          <w:bCs/>
          <w:sz w:val="22"/>
          <w:szCs w:val="22"/>
        </w:rPr>
        <w:t>T:</w:t>
      </w:r>
      <w:r w:rsidRPr="001F5C50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0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044</w:t>
      </w:r>
      <w:r w:rsidRPr="001F5C50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pacing w:val="2"/>
          <w:sz w:val="22"/>
          <w:szCs w:val="22"/>
        </w:rPr>
        <w:t>12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1F5C50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638</w:t>
      </w:r>
      <w:r w:rsidRPr="001F5C50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00</w:t>
      </w:r>
      <w:r w:rsidRPr="001F5C50">
        <w:rPr>
          <w:rFonts w:asciiTheme="minorHAnsi" w:eastAsia="Calibri" w:hAnsiTheme="minorHAnsi" w:cstheme="minorHAnsi"/>
          <w:bCs/>
          <w:spacing w:val="2"/>
          <w:sz w:val="22"/>
          <w:szCs w:val="22"/>
        </w:rPr>
        <w:t>2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6</w:t>
      </w:r>
      <w:r w:rsidRPr="001F5C50">
        <w:rPr>
          <w:rFonts w:asciiTheme="minorHAnsi" w:eastAsia="Calibri" w:hAnsiTheme="minorHAnsi" w:cstheme="minorHAnsi"/>
          <w:bCs/>
          <w:spacing w:val="4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pacing w:val="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1F5C50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0870</w:t>
      </w:r>
      <w:r w:rsidRPr="001F5C50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>06</w:t>
      </w:r>
      <w:r w:rsidRPr="001F5C50">
        <w:rPr>
          <w:rFonts w:asciiTheme="minorHAnsi" w:eastAsia="Calibri" w:hAnsiTheme="minorHAnsi" w:cstheme="minorHAnsi"/>
          <w:bCs/>
          <w:spacing w:val="2"/>
          <w:sz w:val="22"/>
          <w:szCs w:val="22"/>
        </w:rPr>
        <w:t>1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 xml:space="preserve">0 </w:t>
      </w:r>
      <w:r w:rsidRPr="001F5C50">
        <w:rPr>
          <w:rFonts w:asciiTheme="minorHAnsi" w:eastAsia="Calibri" w:hAnsiTheme="minorHAnsi" w:cstheme="minorHAnsi"/>
          <w:bCs/>
          <w:spacing w:val="4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Cs/>
          <w:sz w:val="22"/>
          <w:szCs w:val="22"/>
        </w:rPr>
        <w:t xml:space="preserve">: </w:t>
      </w:r>
      <w:hyperlink r:id="rId5" w:history="1">
        <w:r w:rsidRPr="001F5C50">
          <w:rPr>
            <w:rStyle w:val="Hyperlink"/>
            <w:rFonts w:asciiTheme="minorHAnsi" w:eastAsia="Calibri" w:hAnsiTheme="minorHAnsi" w:cstheme="minorHAnsi"/>
            <w:bCs/>
            <w:sz w:val="22"/>
            <w:szCs w:val="22"/>
            <w:u w:val="none"/>
          </w:rPr>
          <w:t>sonnie@gmail.com</w:t>
        </w:r>
      </w:hyperlink>
    </w:p>
    <w:p w14:paraId="0DF59A17" w14:textId="77777777" w:rsidR="001F5C50" w:rsidRPr="001F5C50" w:rsidRDefault="001F5C50" w:rsidP="001F5C50">
      <w:pPr>
        <w:spacing w:before="64"/>
        <w:ind w:left="370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0C23A1D6" w14:textId="22251210" w:rsidR="000A2E51" w:rsidRPr="001F5C50" w:rsidRDefault="001F5C50" w:rsidP="001F5C50">
      <w:pPr>
        <w:spacing w:before="7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655DA08" w14:textId="0332C203" w:rsidR="000A2E51" w:rsidRPr="001F5C50" w:rsidRDefault="001F5C50" w:rsidP="001F5C50">
      <w:pPr>
        <w:ind w:left="228" w:right="76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ri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g,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ri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F5C50">
        <w:rPr>
          <w:rFonts w:asciiTheme="minorHAnsi" w:eastAsia="Calibri" w:hAnsiTheme="minorHAnsi" w:cstheme="minorHAnsi"/>
          <w:sz w:val="22"/>
          <w:szCs w:val="22"/>
        </w:rPr>
        <w:t>ly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it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as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ch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ce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wor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art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of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am,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icated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ma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 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’s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ori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ted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ach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 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ry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re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is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ol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is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lly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com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cli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is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su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greatly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j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ip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1F5C50">
        <w:rPr>
          <w:rFonts w:asciiTheme="minorHAnsi" w:eastAsia="Calibri" w:hAnsiTheme="minorHAnsi" w:cstheme="minorHAnsi"/>
          <w:sz w:val="22"/>
          <w:szCs w:val="22"/>
        </w:rPr>
        <w:t>ild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ct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of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artic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lar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ormi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</w:t>
      </w:r>
      <w:r w:rsidRPr="001F5C50">
        <w:rPr>
          <w:rFonts w:asciiTheme="minorHAnsi" w:eastAsia="Calibri" w:hAnsiTheme="minorHAnsi" w:cstheme="minorHAnsi"/>
          <w:spacing w:val="8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>ce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y 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ow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re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for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1F5C50">
        <w:rPr>
          <w:rFonts w:asciiTheme="minorHAnsi" w:eastAsia="Calibri" w:hAnsiTheme="minorHAnsi" w:cstheme="minorHAnsi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more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ir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ci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ic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rre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tly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oki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for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it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1F5C50">
        <w:rPr>
          <w:rFonts w:asciiTheme="minorHAnsi" w:eastAsia="Calibri" w:hAnsiTheme="minorHAnsi" w:cstheme="minorHAnsi"/>
          <w:sz w:val="22"/>
          <w:szCs w:val="22"/>
        </w:rPr>
        <w:t>le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with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 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at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is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1F5C50">
        <w:rPr>
          <w:rFonts w:asciiTheme="minorHAnsi" w:eastAsia="Calibri" w:hAnsiTheme="minorHAnsi" w:cstheme="minorHAnsi"/>
          <w:sz w:val="22"/>
          <w:szCs w:val="22"/>
        </w:rPr>
        <w:t>ki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loy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xc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alen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9A3441" w14:textId="77777777" w:rsidR="000A2E51" w:rsidRPr="001F5C50" w:rsidRDefault="000A2E51" w:rsidP="001F5C50">
      <w:pPr>
        <w:rPr>
          <w:rFonts w:asciiTheme="minorHAnsi" w:hAnsiTheme="minorHAnsi" w:cstheme="minorHAnsi"/>
          <w:sz w:val="22"/>
          <w:szCs w:val="22"/>
        </w:rPr>
      </w:pPr>
    </w:p>
    <w:p w14:paraId="1241EB4C" w14:textId="4D49AA88" w:rsidR="000A2E51" w:rsidRPr="001F5C50" w:rsidRDefault="001F5C50" w:rsidP="001F5C50">
      <w:pPr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z w:val="22"/>
          <w:szCs w:val="22"/>
        </w:rPr>
        <w:t>Emp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oy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or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05EC90B0" w14:textId="77777777" w:rsidR="000A2E51" w:rsidRPr="001F5C50" w:rsidRDefault="001F5C50" w:rsidP="001F5C50">
      <w:pPr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1F5C5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03BA5956" w14:textId="1E1FFB27" w:rsidR="000A2E51" w:rsidRPr="001F5C50" w:rsidRDefault="001F5C50" w:rsidP="001F5C50">
      <w:pPr>
        <w:spacing w:before="39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z w:val="22"/>
          <w:szCs w:val="22"/>
        </w:rPr>
        <w:t>CARE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AS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 xml:space="preserve">T        </w:t>
      </w:r>
      <w:r w:rsidRPr="001F5C50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2009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8AE38A7" w14:textId="4BF2C62F" w:rsidR="000A2E51" w:rsidRPr="001F5C50" w:rsidRDefault="001F5C50" w:rsidP="001F5C50">
      <w:pPr>
        <w:ind w:left="243" w:right="91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le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for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oti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social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teracti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z w:val="22"/>
          <w:szCs w:val="22"/>
        </w:rPr>
        <w:t>li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ts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afe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su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1F5C50">
        <w:rPr>
          <w:rFonts w:asciiTheme="minorHAnsi" w:eastAsia="Calibri" w:hAnsiTheme="minorHAnsi" w:cstheme="minorHAnsi"/>
          <w:sz w:val="22"/>
          <w:szCs w:val="22"/>
        </w:rPr>
        <w:t>orti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iro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t.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or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mem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ct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iti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>ch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clu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(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are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ot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li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ited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)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:v</w:t>
      </w:r>
      <w:r w:rsidRPr="001F5C50">
        <w:rPr>
          <w:rFonts w:asciiTheme="minorHAnsi" w:eastAsia="Calibri" w:hAnsiTheme="minorHAnsi" w:cstheme="minorHAnsi"/>
          <w:sz w:val="22"/>
          <w:szCs w:val="22"/>
        </w:rPr>
        <w:t>ac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g,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flo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oi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ging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li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oi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aund</w:t>
      </w:r>
      <w:r w:rsidRPr="001F5C50">
        <w:rPr>
          <w:rFonts w:asciiTheme="minorHAnsi" w:eastAsia="Calibri" w:hAnsiTheme="minorHAnsi" w:cstheme="minorHAnsi"/>
          <w:sz w:val="22"/>
          <w:szCs w:val="22"/>
        </w:rPr>
        <w:t>ry</w:t>
      </w:r>
      <w:r w:rsidRPr="001F5C50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&amp; c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C03729" w14:textId="77777777" w:rsidR="000A2E51" w:rsidRPr="001F5C50" w:rsidRDefault="001F5C50" w:rsidP="001F5C5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ties:</w:t>
      </w:r>
    </w:p>
    <w:p w14:paraId="6F10E739" w14:textId="77777777" w:rsidR="000A2E51" w:rsidRPr="001F5C50" w:rsidRDefault="001F5C50" w:rsidP="001F5C5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ts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ical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ological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8372E9" w14:textId="77777777" w:rsidR="000A2E51" w:rsidRPr="001F5C50" w:rsidRDefault="001F5C50" w:rsidP="001F5C5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cli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with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g,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ri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ki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g,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am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1F5C50">
        <w:rPr>
          <w:rFonts w:asciiTheme="minorHAnsi" w:eastAsia="Calibri" w:hAnsiTheme="minorHAnsi" w:cstheme="minorHAnsi"/>
          <w:sz w:val="22"/>
          <w:szCs w:val="22"/>
        </w:rPr>
        <w:t>la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g,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gro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g,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il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8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ng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DC4291" w14:textId="77777777" w:rsidR="000A2E51" w:rsidRPr="001F5C50" w:rsidRDefault="001F5C50" w:rsidP="001F5C50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Pr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 cl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z w:val="22"/>
          <w:szCs w:val="22"/>
        </w:rPr>
        <w:t>ga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ized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re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care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iro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BF27A23" w14:textId="77777777" w:rsidR="000A2E51" w:rsidRPr="001F5C50" w:rsidRDefault="001F5C50" w:rsidP="001F5C5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Acti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oca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alf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le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ar</w:t>
      </w:r>
      <w:r w:rsidRPr="001F5C50">
        <w:rPr>
          <w:rFonts w:asciiTheme="minorHAnsi" w:eastAsia="Calibri" w:hAnsiTheme="minorHAnsi" w:cstheme="minorHAnsi"/>
          <w:spacing w:val="7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04452CD" w14:textId="77777777" w:rsidR="000A2E51" w:rsidRPr="001F5C50" w:rsidRDefault="001F5C50" w:rsidP="001F5C50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tri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1F5C50">
        <w:rPr>
          <w:rFonts w:asciiTheme="minorHAnsi" w:eastAsia="Calibri" w:hAnsiTheme="minorHAnsi" w:cstheme="minorHAnsi"/>
          <w:sz w:val="22"/>
          <w:szCs w:val="22"/>
        </w:rPr>
        <w:t>ty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are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296441" w14:textId="77777777" w:rsidR="000A2E51" w:rsidRPr="001F5C50" w:rsidRDefault="001F5C50" w:rsidP="001F5C5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artici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staff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et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F7ED07" w14:textId="77777777" w:rsidR="000A2E51" w:rsidRPr="001F5C50" w:rsidRDefault="001F5C50" w:rsidP="001F5C50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cor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ion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 cl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ar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ci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ma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ccor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ce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with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art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line</w:t>
      </w:r>
      <w:r w:rsidRPr="001F5C50">
        <w:rPr>
          <w:rFonts w:asciiTheme="minorHAnsi" w:eastAsia="Calibri" w:hAnsiTheme="minorHAnsi" w:cstheme="minorHAnsi"/>
          <w:spacing w:val="8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4CF01A" w14:textId="77777777" w:rsidR="000A2E51" w:rsidRPr="001F5C50" w:rsidRDefault="001F5C50" w:rsidP="001F5C5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5C5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tri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ffe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t co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artm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72A3BEA7" w14:textId="77777777" w:rsidR="000A2E51" w:rsidRPr="001F5C50" w:rsidRDefault="000A2E51" w:rsidP="001F5C5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D60921" w14:textId="77777777" w:rsidR="000A2E51" w:rsidRPr="001F5C50" w:rsidRDefault="001F5C50" w:rsidP="001F5C5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z w:val="22"/>
          <w:szCs w:val="22"/>
        </w:rPr>
        <w:t>Lo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Lo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do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428DF3A" w14:textId="77777777" w:rsidR="000A2E51" w:rsidRPr="001F5C50" w:rsidRDefault="001F5C50" w:rsidP="001F5C50">
      <w:pPr>
        <w:spacing w:before="39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z w:val="22"/>
          <w:szCs w:val="22"/>
        </w:rPr>
        <w:t>CARE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AS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 xml:space="preserve">T        </w:t>
      </w:r>
      <w:r w:rsidRPr="001F5C50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tob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2008</w:t>
      </w:r>
      <w:r w:rsidRPr="001F5C5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3"/>
          <w:sz w:val="22"/>
          <w:szCs w:val="22"/>
        </w:rPr>
        <w:t>2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009</w:t>
      </w:r>
    </w:p>
    <w:p w14:paraId="6F087C4C" w14:textId="77777777" w:rsidR="000A2E51" w:rsidRPr="001F5C50" w:rsidRDefault="000A2E51" w:rsidP="001F5C5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9573B6" w14:textId="77777777" w:rsidR="000A2E51" w:rsidRPr="001F5C50" w:rsidRDefault="001F5C50" w:rsidP="001F5C5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Watfo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0784C997" w14:textId="77777777" w:rsidR="000A2E51" w:rsidRPr="001F5C50" w:rsidRDefault="001F5C50" w:rsidP="001F5C50">
      <w:pPr>
        <w:spacing w:before="39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 xml:space="preserve">T        </w:t>
      </w:r>
      <w:r w:rsidRPr="001F5C50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un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2008</w:t>
      </w:r>
      <w:r w:rsidRPr="001F5C5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tob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1F5C5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2008</w:t>
      </w:r>
    </w:p>
    <w:p w14:paraId="0C364960" w14:textId="77777777" w:rsidR="000A2E51" w:rsidRPr="001F5C50" w:rsidRDefault="000A2E51" w:rsidP="001F5C5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9A99F1A" w14:textId="77777777" w:rsidR="000A2E51" w:rsidRPr="001F5C50" w:rsidRDefault="001F5C50" w:rsidP="001F5C5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Ar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of Ex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se</w:t>
      </w:r>
    </w:p>
    <w:p w14:paraId="1B4956E7" w14:textId="77777777" w:rsidR="000A2E51" w:rsidRPr="001F5C50" w:rsidRDefault="000A2E51" w:rsidP="001F5C50">
      <w:pPr>
        <w:spacing w:before="1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9"/>
        <w:gridCol w:w="2349"/>
        <w:gridCol w:w="2009"/>
        <w:gridCol w:w="1980"/>
      </w:tblGrid>
      <w:tr w:rsidR="001F5C50" w:rsidRPr="001F5C50" w14:paraId="736BDBC1" w14:textId="77777777">
        <w:trPr>
          <w:trHeight w:hRule="exact" w:val="222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6797A712" w14:textId="77777777" w:rsidR="000A2E51" w:rsidRPr="001F5C50" w:rsidRDefault="001F5C50" w:rsidP="001F5C5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pp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orti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3FF13E7F" w14:textId="77777777" w:rsidR="000A2E51" w:rsidRPr="001F5C50" w:rsidRDefault="001F5C50" w:rsidP="001F5C50">
            <w:pPr>
              <w:ind w:left="3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Per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1F5C5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de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lo</w:t>
            </w:r>
            <w:r w:rsidRPr="001F5C50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>p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14:paraId="24F769A0" w14:textId="77777777" w:rsidR="000A2E51" w:rsidRPr="001F5C50" w:rsidRDefault="001F5C50" w:rsidP="001F5C50">
            <w:pPr>
              <w:ind w:left="1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  <w:r w:rsidRPr="001F5C50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 S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9BF0A6" w14:textId="77777777" w:rsidR="000A2E51" w:rsidRPr="001F5C50" w:rsidRDefault="001F5C50" w:rsidP="001F5C50">
            <w:pPr>
              <w:ind w:left="3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ction</w:t>
            </w:r>
            <w:r w:rsidRPr="001F5C5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</w:tr>
      <w:tr w:rsidR="001F5C50" w:rsidRPr="001F5C50" w14:paraId="3C4357A1" w14:textId="77777777">
        <w:trPr>
          <w:trHeight w:hRule="exact" w:val="245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0BDA77F3" w14:textId="77777777" w:rsidR="000A2E51" w:rsidRPr="001F5C50" w:rsidRDefault="001F5C50" w:rsidP="001F5C5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1F5C50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Fi</w:t>
            </w:r>
            <w:r w:rsidRPr="001F5C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F5C5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Aid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7384A11" w14:textId="77777777" w:rsidR="000A2E51" w:rsidRPr="001F5C50" w:rsidRDefault="001F5C50" w:rsidP="001F5C50">
            <w:pPr>
              <w:ind w:left="3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  <w:r w:rsidRPr="001F5C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skil</w:t>
            </w:r>
            <w:r w:rsidRPr="001F5C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14:paraId="257E4F23" w14:textId="77777777" w:rsidR="000A2E51" w:rsidRPr="001F5C50" w:rsidRDefault="001F5C50" w:rsidP="001F5C50">
            <w:pPr>
              <w:ind w:left="1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1F5C5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care</w:t>
            </w:r>
            <w:r w:rsidRPr="001F5C5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ad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1F5C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AEA6D6" w14:textId="77777777" w:rsidR="000A2E51" w:rsidRPr="001F5C50" w:rsidRDefault="001F5C50" w:rsidP="001F5C50">
            <w:pPr>
              <w:ind w:left="3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Per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1F5C5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care</w:t>
            </w:r>
          </w:p>
        </w:tc>
      </w:tr>
      <w:tr w:rsidR="001F5C50" w:rsidRPr="001F5C50" w14:paraId="42E35136" w14:textId="77777777">
        <w:trPr>
          <w:trHeight w:hRule="exact" w:val="222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7E8586F0" w14:textId="77777777" w:rsidR="000A2E51" w:rsidRPr="001F5C50" w:rsidRDefault="001F5C50" w:rsidP="001F5C5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th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care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6396A204" w14:textId="77777777" w:rsidR="000A2E51" w:rsidRPr="001F5C50" w:rsidRDefault="001F5C50" w:rsidP="001F5C50">
            <w:pPr>
              <w:ind w:left="3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F5C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1F5C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</w:tcPr>
          <w:p w14:paraId="24D264F9" w14:textId="77777777" w:rsidR="000A2E51" w:rsidRPr="001F5C50" w:rsidRDefault="001F5C50" w:rsidP="001F5C50">
            <w:pPr>
              <w:ind w:left="1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1F5C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6785F0D" w14:textId="77777777" w:rsidR="000A2E51" w:rsidRPr="001F5C50" w:rsidRDefault="001F5C50" w:rsidP="001F5C50">
            <w:pPr>
              <w:ind w:left="3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1F5C50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1F5C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1F5C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F5C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F5C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</w:t>
            </w:r>
          </w:p>
        </w:tc>
      </w:tr>
    </w:tbl>
    <w:p w14:paraId="25AF5624" w14:textId="77777777" w:rsidR="000A2E51" w:rsidRPr="001F5C50" w:rsidRDefault="000A2E51" w:rsidP="001F5C5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886E88" w14:textId="77777777" w:rsidR="000A2E51" w:rsidRPr="001F5C50" w:rsidRDefault="000A2E51" w:rsidP="001F5C50">
      <w:pPr>
        <w:rPr>
          <w:rFonts w:asciiTheme="minorHAnsi" w:hAnsiTheme="minorHAnsi" w:cstheme="minorHAnsi"/>
          <w:sz w:val="22"/>
          <w:szCs w:val="22"/>
        </w:rPr>
      </w:pPr>
    </w:p>
    <w:p w14:paraId="57052DDF" w14:textId="77777777" w:rsidR="000A2E51" w:rsidRPr="001F5C50" w:rsidRDefault="001F5C50" w:rsidP="001F5C50">
      <w:pPr>
        <w:spacing w:before="15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ro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fess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CBDB560" w14:textId="77777777" w:rsidR="000A2E51" w:rsidRPr="001F5C50" w:rsidRDefault="001F5C50" w:rsidP="001F5C50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F5C5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ighly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skill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as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care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E41D43" w14:textId="77777777" w:rsidR="000A2E51" w:rsidRPr="001F5C50" w:rsidRDefault="001F5C50" w:rsidP="001F5C50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F5C5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ility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work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with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et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1F5C50">
        <w:rPr>
          <w:rFonts w:asciiTheme="minorHAnsi" w:eastAsia="Calibri" w:hAnsiTheme="minorHAnsi" w:cstheme="minorHAnsi"/>
          <w:sz w:val="22"/>
          <w:szCs w:val="22"/>
        </w:rPr>
        <w:t>ically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1F5C50">
        <w:rPr>
          <w:rFonts w:asciiTheme="minorHAnsi" w:eastAsia="Calibri" w:hAnsiTheme="minorHAnsi" w:cstheme="minorHAnsi"/>
          <w:sz w:val="22"/>
          <w:szCs w:val="22"/>
        </w:rPr>
        <w:t>la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io</w:t>
      </w:r>
      <w:r w:rsidRPr="001F5C50">
        <w:rPr>
          <w:rFonts w:asciiTheme="minorHAnsi" w:eastAsia="Calibri" w:hAnsiTheme="minorHAnsi" w:cstheme="minorHAnsi"/>
          <w:spacing w:val="6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4350B6" w14:textId="77777777" w:rsidR="000A2E51" w:rsidRPr="001F5C50" w:rsidRDefault="001F5C50" w:rsidP="001F5C50">
      <w:pPr>
        <w:spacing w:before="5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F5C5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ge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ll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g,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orti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oc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7C0087" w14:textId="77777777" w:rsidR="000A2E51" w:rsidRPr="001F5C50" w:rsidRDefault="001F5C50" w:rsidP="001F5C50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F5C5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1F5C5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ail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1F5C50">
        <w:rPr>
          <w:rFonts w:asciiTheme="minorHAnsi" w:eastAsia="Calibri" w:hAnsiTheme="minorHAnsi" w:cstheme="minorHAnsi"/>
          <w:sz w:val="22"/>
          <w:szCs w:val="22"/>
        </w:rPr>
        <w:t>le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or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all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,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exten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rs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1F5C50">
        <w:rPr>
          <w:rFonts w:asciiTheme="minorHAnsi" w:eastAsia="Calibri" w:hAnsiTheme="minorHAnsi" w:cstheme="minorHAnsi"/>
          <w:sz w:val="22"/>
          <w:szCs w:val="22"/>
        </w:rPr>
        <w:t>ke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ig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2D0D89" w14:textId="77777777" w:rsidR="000A2E51" w:rsidRPr="001F5C50" w:rsidRDefault="001F5C50" w:rsidP="001F5C50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F5C5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x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ce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z w:val="22"/>
          <w:szCs w:val="22"/>
        </w:rPr>
        <w:t>or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 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1F5C50">
        <w:rPr>
          <w:rFonts w:asciiTheme="minorHAnsi" w:eastAsia="Calibri" w:hAnsiTheme="minorHAnsi" w:cstheme="minorHAnsi"/>
          <w:sz w:val="22"/>
          <w:szCs w:val="22"/>
        </w:rPr>
        <w:t>ll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 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1F5C50">
        <w:rPr>
          <w:rFonts w:asciiTheme="minorHAnsi" w:eastAsia="Calibri" w:hAnsiTheme="minorHAnsi" w:cstheme="minorHAnsi"/>
          <w:sz w:val="22"/>
          <w:szCs w:val="22"/>
        </w:rPr>
        <w:t>ity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cen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re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8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6D4073" w14:textId="77777777" w:rsidR="000A2E51" w:rsidRPr="001F5C50" w:rsidRDefault="001F5C50" w:rsidP="001F5C50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F5C5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Mai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lity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li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with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z w:val="22"/>
          <w:szCs w:val="22"/>
        </w:rPr>
        <w:t>ocal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ority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oli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7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4E4309" w14:textId="77777777" w:rsidR="000A2E51" w:rsidRPr="001F5C50" w:rsidRDefault="000A2E51" w:rsidP="001F5C5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6E8026" w14:textId="77777777" w:rsidR="000A2E51" w:rsidRPr="001F5C50" w:rsidRDefault="001F5C50" w:rsidP="001F5C5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cade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736D70C" w14:textId="77777777" w:rsidR="000A2E51" w:rsidRPr="001F5C50" w:rsidRDefault="000A2E51" w:rsidP="001F5C5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DE4A566" w14:textId="77777777" w:rsidR="000A2E51" w:rsidRPr="001F5C50" w:rsidRDefault="001F5C50" w:rsidP="001F5C50">
      <w:pPr>
        <w:ind w:left="250" w:right="2459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sz w:val="22"/>
          <w:szCs w:val="22"/>
        </w:rPr>
        <w:t>Bir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orth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ity </w:t>
      </w:r>
      <w:r w:rsidRPr="001F5C50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-     2005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20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8      </w:t>
      </w:r>
      <w:r w:rsidRPr="001F5C50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-      </w:t>
      </w:r>
      <w:r w:rsidRPr="001F5C50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care      </w:t>
      </w:r>
      <w:r w:rsidRPr="001F5C50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BA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(H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) Child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Care</w:t>
      </w:r>
      <w:r w:rsidRPr="001F5C5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Dipl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27AA2EAF" w14:textId="77777777" w:rsidR="000A2E51" w:rsidRPr="001F5C50" w:rsidRDefault="001F5C50" w:rsidP="001F5C50">
      <w:pPr>
        <w:spacing w:before="9"/>
        <w:ind w:left="250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sz w:val="22"/>
          <w:szCs w:val="22"/>
        </w:rPr>
        <w:lastRenderedPageBreak/>
        <w:t>Bir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1F5C50">
        <w:rPr>
          <w:rFonts w:asciiTheme="minorHAnsi" w:eastAsia="Calibri" w:hAnsiTheme="minorHAnsi" w:cstheme="minorHAnsi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Coll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1F5C5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-    2003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20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5 </w:t>
      </w:r>
      <w:r w:rsidRPr="001F5C5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-    Co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Diploma</w:t>
      </w:r>
    </w:p>
    <w:p w14:paraId="46CDABAB" w14:textId="77777777" w:rsidR="000A2E51" w:rsidRPr="001F5C50" w:rsidRDefault="000A2E51" w:rsidP="001F5C5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3F8C85" w14:textId="77777777" w:rsidR="000A2E51" w:rsidRPr="001F5C50" w:rsidRDefault="000A2E51" w:rsidP="001F5C50">
      <w:pPr>
        <w:rPr>
          <w:rFonts w:asciiTheme="minorHAnsi" w:hAnsiTheme="minorHAnsi" w:cstheme="minorHAnsi"/>
          <w:sz w:val="22"/>
          <w:szCs w:val="22"/>
        </w:rPr>
      </w:pPr>
    </w:p>
    <w:p w14:paraId="2FFEBC82" w14:textId="77777777" w:rsidR="000A2E51" w:rsidRPr="001F5C50" w:rsidRDefault="001F5C50" w:rsidP="001F5C50">
      <w:pPr>
        <w:ind w:left="243"/>
        <w:rPr>
          <w:rFonts w:asciiTheme="minorHAnsi" w:eastAsia="Calibri" w:hAnsiTheme="minorHAnsi" w:cstheme="minorHAnsi"/>
          <w:sz w:val="22"/>
          <w:szCs w:val="22"/>
        </w:rPr>
        <w:sectPr w:rsidR="000A2E51" w:rsidRPr="001F5C50">
          <w:pgSz w:w="11920" w:h="16840"/>
          <w:pgMar w:top="940" w:right="880" w:bottom="280" w:left="1680" w:header="720" w:footer="720" w:gutter="0"/>
          <w:cols w:space="720"/>
        </w:sectPr>
      </w:pP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 xml:space="preserve">ces    </w:t>
      </w:r>
      <w:r w:rsidRPr="001F5C5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     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ail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1F5C50">
        <w:rPr>
          <w:rFonts w:asciiTheme="minorHAnsi" w:eastAsia="Calibri" w:hAnsiTheme="minorHAnsi" w:cstheme="minorHAnsi"/>
          <w:sz w:val="22"/>
          <w:szCs w:val="22"/>
        </w:rPr>
        <w:t>le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F5C50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5A929A2C" w14:textId="77777777" w:rsidR="000A2E51" w:rsidRPr="001F5C50" w:rsidRDefault="001F5C50" w:rsidP="001F5C50">
      <w:pPr>
        <w:spacing w:before="96"/>
        <w:ind w:left="148"/>
        <w:rPr>
          <w:rFonts w:asciiTheme="minorHAnsi" w:hAnsiTheme="minorHAnsi" w:cstheme="minorHAnsi"/>
          <w:sz w:val="22"/>
          <w:szCs w:val="22"/>
        </w:rPr>
      </w:pPr>
      <w:r w:rsidRPr="001F5C50">
        <w:rPr>
          <w:rFonts w:asciiTheme="minorHAnsi" w:hAnsiTheme="minorHAnsi" w:cstheme="minorHAnsi"/>
          <w:sz w:val="22"/>
          <w:szCs w:val="22"/>
        </w:rPr>
        <w:lastRenderedPageBreak/>
        <w:pict w14:anchorId="71902FFB">
          <v:group id="_x0000_s1027" style="position:absolute;left:0;text-align:left;margin-left:57pt;margin-top:59.25pt;width:483pt;height:0;z-index:-251656192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1F5C50">
        <w:rPr>
          <w:rFonts w:asciiTheme="minorHAnsi" w:hAnsiTheme="minorHAnsi" w:cstheme="minorHAnsi"/>
          <w:sz w:val="22"/>
          <w:szCs w:val="22"/>
        </w:rPr>
        <w:pict w14:anchorId="438D9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453166BF" w14:textId="77777777" w:rsidR="000A2E51" w:rsidRPr="001F5C50" w:rsidRDefault="000A2E51" w:rsidP="001F5C5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33F8249" w14:textId="77777777" w:rsidR="000A2E51" w:rsidRPr="001F5C50" w:rsidRDefault="000A2E51" w:rsidP="001F5C50">
      <w:pPr>
        <w:rPr>
          <w:rFonts w:asciiTheme="minorHAnsi" w:hAnsiTheme="minorHAnsi" w:cstheme="minorHAnsi"/>
          <w:sz w:val="22"/>
          <w:szCs w:val="22"/>
        </w:rPr>
      </w:pPr>
    </w:p>
    <w:p w14:paraId="0675D648" w14:textId="77777777" w:rsidR="000A2E51" w:rsidRPr="001F5C50" w:rsidRDefault="001F5C50" w:rsidP="001F5C50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1F5C50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1F5C5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1F5C5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71AA3EA0" w14:textId="77777777" w:rsidR="000A2E51" w:rsidRPr="001F5C50" w:rsidRDefault="001F5C50" w:rsidP="001F5C50">
      <w:pPr>
        <w:spacing w:before="36"/>
        <w:ind w:left="115" w:right="73"/>
        <w:rPr>
          <w:rFonts w:asciiTheme="minorHAnsi" w:eastAsia="Calibri" w:hAnsiTheme="minorHAnsi" w:cstheme="minorHAnsi"/>
          <w:sz w:val="22"/>
          <w:szCs w:val="22"/>
        </w:rPr>
      </w:pPr>
      <w:r w:rsidRPr="001F5C50">
        <w:rPr>
          <w:rFonts w:asciiTheme="minorHAnsi" w:eastAsia="Calibri" w:hAnsiTheme="minorHAnsi" w:cstheme="minorHAnsi"/>
          <w:sz w:val="22"/>
          <w:szCs w:val="22"/>
        </w:rPr>
        <w:t>©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Care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CV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1F5C50">
        <w:rPr>
          <w:rFonts w:asciiTheme="minorHAnsi" w:eastAsia="Calibri" w:hAnsiTheme="minorHAnsi" w:cstheme="minorHAnsi"/>
          <w:sz w:val="22"/>
          <w:szCs w:val="22"/>
        </w:rPr>
        <w:t>la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is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1F5C50">
        <w:rPr>
          <w:rFonts w:asciiTheme="minorHAnsi" w:eastAsia="Calibri" w:hAnsiTheme="minorHAnsi" w:cstheme="minorHAnsi"/>
          <w:sz w:val="22"/>
          <w:szCs w:val="22"/>
        </w:rPr>
        <w:t>rig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of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1F5C50">
        <w:rPr>
          <w:rFonts w:asciiTheme="minorHAnsi" w:eastAsia="Calibri" w:hAnsiTheme="minorHAnsi" w:cstheme="minorHAnsi"/>
          <w:sz w:val="22"/>
          <w:szCs w:val="22"/>
        </w:rPr>
        <w:t>j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z w:val="22"/>
          <w:szCs w:val="22"/>
        </w:rPr>
        <w:t>td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2012.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Job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ke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may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lo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F5C50">
        <w:rPr>
          <w:rFonts w:asciiTheme="minorHAnsi" w:eastAsia="Calibri" w:hAnsiTheme="minorHAnsi" w:cstheme="minorHAnsi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artic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lar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CV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x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for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al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lp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1F5C50">
        <w:rPr>
          <w:rFonts w:asciiTheme="minorHAnsi" w:eastAsia="Calibri" w:hAnsiTheme="minorHAnsi" w:cstheme="minorHAnsi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z w:val="22"/>
          <w:szCs w:val="22"/>
        </w:rPr>
        <w:t>rite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ir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z w:val="22"/>
          <w:szCs w:val="22"/>
        </w:rPr>
        <w:t>ou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z w:val="22"/>
          <w:szCs w:val="22"/>
        </w:rPr>
        <w:t>re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mo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lc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li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k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to 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age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ite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7">
        <w:r w:rsidRPr="001F5C50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www</w:t>
        </w:r>
        <w:r w:rsidRPr="001F5C50">
          <w:rPr>
            <w:rFonts w:asciiTheme="minorHAnsi" w:eastAsia="Calibri" w:hAnsiTheme="minorHAnsi" w:cstheme="minorHAnsi"/>
            <w:sz w:val="22"/>
            <w:szCs w:val="22"/>
            <w:u w:color="0000FF"/>
          </w:rPr>
          <w:t>.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d</w:t>
        </w:r>
        <w:r w:rsidRPr="001F5C50">
          <w:rPr>
            <w:rFonts w:asciiTheme="minorHAnsi" w:eastAsia="Calibri" w:hAnsiTheme="minorHAnsi" w:cstheme="minorHAnsi"/>
            <w:spacing w:val="3"/>
            <w:sz w:val="22"/>
            <w:szCs w:val="22"/>
            <w:u w:color="0000FF"/>
          </w:rPr>
          <w:t>a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y</w:t>
        </w:r>
        <w:r w:rsidRPr="001F5C50">
          <w:rPr>
            <w:rFonts w:asciiTheme="minorHAnsi" w:eastAsia="Calibri" w:hAnsiTheme="minorHAnsi" w:cstheme="minorHAnsi"/>
            <w:sz w:val="22"/>
            <w:szCs w:val="22"/>
            <w:u w:color="0000FF"/>
          </w:rPr>
          <w:t>j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ob</w:t>
        </w:r>
        <w:r w:rsidRPr="001F5C50">
          <w:rPr>
            <w:rFonts w:asciiTheme="minorHAnsi" w:eastAsia="Calibri" w:hAnsiTheme="minorHAnsi" w:cstheme="minorHAnsi"/>
            <w:sz w:val="22"/>
            <w:szCs w:val="22"/>
            <w:u w:color="0000FF"/>
          </w:rPr>
          <w:t>.co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1F5C50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1F5C50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is CV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la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ot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tri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1F5C50">
        <w:rPr>
          <w:rFonts w:asciiTheme="minorHAnsi" w:eastAsia="Calibri" w:hAnsiTheme="minorHAnsi" w:cstheme="minorHAnsi"/>
          <w:sz w:val="22"/>
          <w:szCs w:val="22"/>
        </w:rPr>
        <w:t>ted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5C50">
        <w:rPr>
          <w:rFonts w:asciiTheme="minorHAnsi" w:eastAsia="Calibri" w:hAnsiTheme="minorHAnsi" w:cstheme="minorHAnsi"/>
          <w:sz w:val="22"/>
          <w:szCs w:val="22"/>
        </w:rPr>
        <w:t>ail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1F5C50">
        <w:rPr>
          <w:rFonts w:asciiTheme="minorHAnsi" w:eastAsia="Calibri" w:hAnsiTheme="minorHAnsi" w:cstheme="minorHAnsi"/>
          <w:sz w:val="22"/>
          <w:szCs w:val="22"/>
        </w:rPr>
        <w:t>le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1F5C50">
        <w:rPr>
          <w:rFonts w:asciiTheme="minorHAnsi" w:eastAsia="Calibri" w:hAnsiTheme="minorHAnsi" w:cstheme="minorHAnsi"/>
          <w:sz w:val="22"/>
          <w:szCs w:val="22"/>
        </w:rPr>
        <w:t>it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wit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rior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rmi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io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.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For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y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F5C50">
        <w:rPr>
          <w:rFonts w:asciiTheme="minorHAnsi" w:eastAsia="Calibri" w:hAnsiTheme="minorHAnsi" w:cstheme="minorHAnsi"/>
          <w:sz w:val="22"/>
          <w:szCs w:val="22"/>
        </w:rPr>
        <w:t>ti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F5C50">
        <w:rPr>
          <w:rFonts w:asciiTheme="minorHAnsi" w:eastAsia="Calibri" w:hAnsiTheme="minorHAnsi" w:cstheme="minorHAnsi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r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la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F5C50">
        <w:rPr>
          <w:rFonts w:asciiTheme="minorHAnsi" w:eastAsia="Calibri" w:hAnsiTheme="minorHAnsi" w:cstheme="minorHAnsi"/>
          <w:sz w:val="22"/>
          <w:szCs w:val="22"/>
        </w:rPr>
        <w:t>g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5C50">
        <w:rPr>
          <w:rFonts w:asciiTheme="minorHAnsi" w:eastAsia="Calibri" w:hAnsiTheme="minorHAnsi" w:cstheme="minorHAnsi"/>
          <w:sz w:val="22"/>
          <w:szCs w:val="22"/>
        </w:rPr>
        <w:t>f</w:t>
      </w:r>
      <w:r w:rsidRPr="001F5C5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F5C50">
        <w:rPr>
          <w:rFonts w:asciiTheme="minorHAnsi" w:eastAsia="Calibri" w:hAnsiTheme="minorHAnsi" w:cstheme="minorHAnsi"/>
          <w:sz w:val="22"/>
          <w:szCs w:val="22"/>
        </w:rPr>
        <w:t>is</w:t>
      </w:r>
      <w:r w:rsidRPr="001F5C5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5C50">
        <w:rPr>
          <w:rFonts w:asciiTheme="minorHAnsi" w:eastAsia="Calibri" w:hAnsiTheme="minorHAnsi" w:cstheme="minorHAnsi"/>
          <w:sz w:val="22"/>
          <w:szCs w:val="22"/>
        </w:rPr>
        <w:t>l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F5C50">
        <w:rPr>
          <w:rFonts w:asciiTheme="minorHAnsi" w:eastAsia="Calibri" w:hAnsiTheme="minorHAnsi" w:cstheme="minorHAnsi"/>
          <w:sz w:val="22"/>
          <w:szCs w:val="22"/>
        </w:rPr>
        <w:t>e</w:t>
      </w:r>
      <w:r w:rsidRPr="001F5C5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5C50">
        <w:rPr>
          <w:rFonts w:asciiTheme="minorHAnsi" w:eastAsia="Calibri" w:hAnsiTheme="minorHAnsi" w:cstheme="minorHAnsi"/>
          <w:sz w:val="22"/>
          <w:szCs w:val="22"/>
        </w:rPr>
        <w:t>a</w:t>
      </w:r>
      <w:r w:rsidRPr="001F5C5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1F5C50">
        <w:rPr>
          <w:rFonts w:asciiTheme="minorHAnsi" w:eastAsia="Calibri" w:hAnsiTheme="minorHAnsi" w:cstheme="minorHAnsi"/>
          <w:sz w:val="22"/>
          <w:szCs w:val="22"/>
        </w:rPr>
        <w:t xml:space="preserve">l: </w:t>
      </w:r>
      <w:hyperlink r:id="rId8">
        <w:r w:rsidRPr="001F5C50">
          <w:rPr>
            <w:rFonts w:asciiTheme="minorHAnsi" w:eastAsia="Calibri" w:hAnsiTheme="minorHAnsi" w:cstheme="minorHAnsi"/>
            <w:sz w:val="22"/>
            <w:szCs w:val="22"/>
            <w:u w:color="0000FF"/>
          </w:rPr>
          <w:t>i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n</w:t>
        </w:r>
        <w:r w:rsidRPr="001F5C50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f</w:t>
        </w:r>
        <w:r w:rsidRPr="001F5C50">
          <w:rPr>
            <w:rFonts w:asciiTheme="minorHAnsi" w:eastAsia="Calibri" w:hAnsiTheme="minorHAnsi" w:cstheme="minorHAnsi"/>
            <w:sz w:val="22"/>
            <w:szCs w:val="22"/>
            <w:u w:color="0000FF"/>
          </w:rPr>
          <w:t>o@d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ay</w:t>
        </w:r>
        <w:r w:rsidRPr="001F5C50">
          <w:rPr>
            <w:rFonts w:asciiTheme="minorHAnsi" w:eastAsia="Calibri" w:hAnsiTheme="minorHAnsi" w:cstheme="minorHAnsi"/>
            <w:sz w:val="22"/>
            <w:szCs w:val="22"/>
            <w:u w:color="0000FF"/>
          </w:rPr>
          <w:t>j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ob</w:t>
        </w:r>
        <w:r w:rsidRPr="001F5C50">
          <w:rPr>
            <w:rFonts w:asciiTheme="minorHAnsi" w:eastAsia="Calibri" w:hAnsiTheme="minorHAnsi" w:cstheme="minorHAnsi"/>
            <w:sz w:val="22"/>
            <w:szCs w:val="22"/>
            <w:u w:color="0000FF"/>
          </w:rPr>
          <w:t>.co</w:t>
        </w:r>
        <w:r w:rsidRPr="001F5C5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</w:t>
        </w:r>
        <w:r w:rsidRPr="001F5C50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0A2E51" w:rsidRPr="001F5C50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B26393"/>
    <w:multiLevelType w:val="multilevel"/>
    <w:tmpl w:val="8ADEFD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E51"/>
    <w:rsid w:val="000A2E51"/>
    <w:rsid w:val="001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7AEBA96"/>
  <w15:docId w15:val="{4FE58714-1574-4305-8AF9-7EA66154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F5C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5C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onnie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2021-06-28T08:16:00Z</dcterms:modified>
</cp:coreProperties>
</file>